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8445B1" w:rsidRDefault="00536329"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r>
      <w:r w:rsidR="00305F51" w:rsidRPr="008445B1">
        <w:rPr>
          <w:rFonts w:ascii="Arial" w:hAnsi="Arial" w:cs="Arial"/>
          <w:b/>
        </w:rPr>
        <w:t>:</w:t>
      </w:r>
      <w:r w:rsidR="00305F51" w:rsidRPr="008445B1">
        <w:rPr>
          <w:rFonts w:ascii="Arial" w:hAnsi="Arial" w:cs="Arial"/>
          <w:b/>
        </w:rPr>
        <w:tab/>
      </w:r>
      <w:r w:rsidR="00305F51" w:rsidRPr="008445B1">
        <w:rPr>
          <w:rFonts w:ascii="Arial" w:hAnsi="Arial" w:cs="Arial"/>
          <w:b/>
        </w:rPr>
        <w:tab/>
      </w:r>
      <w:r w:rsidRPr="008445B1">
        <w:rPr>
          <w:rFonts w:ascii="Arial" w:hAnsi="Arial" w:cs="Arial"/>
        </w:rPr>
        <w:tab/>
        <w:t>PRESTACI</w:t>
      </w:r>
      <w:r w:rsidR="004802B0" w:rsidRPr="008445B1">
        <w:rPr>
          <w:rFonts w:ascii="Arial" w:hAnsi="Arial" w:cs="Arial"/>
        </w:rPr>
        <w:t>Ó</w:t>
      </w:r>
      <w:r w:rsidRPr="008445B1">
        <w:rPr>
          <w:rFonts w:ascii="Arial" w:hAnsi="Arial" w:cs="Arial"/>
        </w:rPr>
        <w:t>N</w:t>
      </w:r>
      <w:r w:rsidR="004802B0" w:rsidRPr="008445B1">
        <w:rPr>
          <w:rFonts w:ascii="Arial" w:hAnsi="Arial" w:cs="Arial"/>
        </w:rPr>
        <w:t xml:space="preserve"> </w:t>
      </w:r>
      <w:r w:rsidRPr="008445B1">
        <w:rPr>
          <w:rFonts w:ascii="Arial" w:hAnsi="Arial" w:cs="Arial"/>
        </w:rPr>
        <w:t>DE SERVICIOS</w:t>
      </w:r>
      <w:r w:rsidR="00D743F1" w:rsidRPr="008445B1">
        <w:rPr>
          <w:rFonts w:ascii="Arial" w:hAnsi="Arial" w:cs="Arial"/>
        </w:rPr>
        <w:t xml:space="preserve"> </w:t>
      </w:r>
      <w:r w:rsidR="00185C8A" w:rsidRPr="008445B1">
        <w:rPr>
          <w:rFonts w:ascii="Arial" w:hAnsi="Arial" w:cs="Arial"/>
        </w:rPr>
        <w:t xml:space="preserve"> </w:t>
      </w:r>
    </w:p>
    <w:p w14:paraId="470EC627" w14:textId="04DA6A73" w:rsidR="00536329" w:rsidRPr="008445B1" w:rsidRDefault="00185C8A" w:rsidP="00536329">
      <w:pPr>
        <w:pStyle w:val="Textoindependiente"/>
        <w:rPr>
          <w:rFonts w:ascii="Arial" w:hAnsi="Arial" w:cs="Arial"/>
        </w:rPr>
      </w:pPr>
      <w:r w:rsidRPr="008445B1">
        <w:rPr>
          <w:rFonts w:ascii="Arial" w:hAnsi="Arial" w:cs="Arial"/>
        </w:rPr>
        <w:t>CONTRATISTA</w:t>
      </w:r>
      <w:r w:rsidR="00536329" w:rsidRPr="008445B1">
        <w:rPr>
          <w:rFonts w:ascii="Arial" w:hAnsi="Arial" w:cs="Arial"/>
        </w:rPr>
        <w:t>:</w:t>
      </w:r>
      <w:r w:rsidR="00305F51" w:rsidRPr="008445B1">
        <w:rPr>
          <w:rFonts w:ascii="Arial" w:hAnsi="Arial" w:cs="Arial"/>
        </w:rPr>
        <w:tab/>
      </w:r>
      <w:r w:rsidR="00305F51" w:rsidRPr="008445B1">
        <w:rPr>
          <w:rFonts w:ascii="Arial" w:hAnsi="Arial" w:cs="Arial"/>
        </w:rPr>
        <w:tab/>
      </w:r>
      <w:r w:rsidR="00536329" w:rsidRPr="008445B1">
        <w:rPr>
          <w:rFonts w:ascii="Arial" w:hAnsi="Arial" w:cs="Arial"/>
        </w:rPr>
        <w:t xml:space="preserve"> </w:t>
      </w:r>
      <w:r w:rsidR="00536329" w:rsidRPr="008445B1">
        <w:rPr>
          <w:rFonts w:ascii="Arial" w:hAnsi="Arial" w:cs="Arial"/>
        </w:rPr>
        <w:tab/>
      </w:r>
      <w:r w:rsidR="0077001E">
        <w:rPr>
          <w:rFonts w:ascii="Arial" w:hAnsi="Arial" w:cs="Arial"/>
        </w:rPr>
        <w:t>OSCAR EDUARDO PERDOMO PABON</w:t>
      </w:r>
    </w:p>
    <w:p w14:paraId="1CD48EA0" w14:textId="46373F84" w:rsidR="00536329" w:rsidRPr="008445B1" w:rsidRDefault="00536329" w:rsidP="00536329">
      <w:pPr>
        <w:pStyle w:val="Textoindependiente"/>
        <w:rPr>
          <w:rFonts w:ascii="Arial" w:hAnsi="Arial" w:cs="Arial"/>
        </w:rPr>
      </w:pPr>
      <w:r w:rsidRPr="008445B1">
        <w:rPr>
          <w:rFonts w:ascii="Arial" w:hAnsi="Arial" w:cs="Arial"/>
        </w:rPr>
        <w:t>IDENTIFICACIÓN:</w:t>
      </w:r>
      <w:r w:rsidR="00305F51" w:rsidRPr="008445B1">
        <w:rPr>
          <w:rFonts w:ascii="Arial" w:hAnsi="Arial" w:cs="Arial"/>
        </w:rPr>
        <w:tab/>
      </w:r>
      <w:r w:rsidR="00305F51" w:rsidRPr="008445B1">
        <w:rPr>
          <w:rFonts w:ascii="Arial" w:hAnsi="Arial" w:cs="Arial"/>
        </w:rPr>
        <w:tab/>
      </w:r>
      <w:r w:rsidR="00E80DF9" w:rsidRPr="008445B1">
        <w:rPr>
          <w:rFonts w:ascii="Arial" w:hAnsi="Arial" w:cs="Arial"/>
        </w:rPr>
        <w:tab/>
      </w:r>
      <w:r w:rsidR="0077001E">
        <w:rPr>
          <w:rFonts w:ascii="Arial" w:hAnsi="Arial" w:cs="Arial"/>
        </w:rPr>
        <w:t>1.130.585.282</w:t>
      </w:r>
      <w:r w:rsidRPr="008445B1">
        <w:rPr>
          <w:rFonts w:ascii="Arial" w:hAnsi="Arial" w:cs="Arial"/>
        </w:rPr>
        <w:tab/>
      </w:r>
    </w:p>
    <w:p w14:paraId="09FD0F47" w14:textId="4FD1DE67" w:rsidR="00507ED2" w:rsidRDefault="00536329" w:rsidP="00536329">
      <w:pPr>
        <w:pStyle w:val="Textoindependiente"/>
        <w:rPr>
          <w:rFonts w:ascii="Arial" w:hAnsi="Arial" w:cs="Arial"/>
          <w:color w:val="000000"/>
        </w:rPr>
      </w:pPr>
      <w:r w:rsidRPr="008445B1">
        <w:rPr>
          <w:rFonts w:ascii="Arial" w:hAnsi="Arial" w:cs="Arial"/>
        </w:rPr>
        <w:t xml:space="preserve">CODIGO </w:t>
      </w:r>
      <w:r w:rsidR="00AC37A4" w:rsidRPr="008445B1">
        <w:rPr>
          <w:rFonts w:ascii="Arial" w:hAnsi="Arial" w:cs="Arial"/>
        </w:rPr>
        <w:t>DISPONIBILIDAD:</w:t>
      </w:r>
      <w:r w:rsidR="00411132" w:rsidRPr="008445B1">
        <w:rPr>
          <w:rFonts w:ascii="Arial" w:hAnsi="Arial" w:cs="Arial"/>
        </w:rPr>
        <w:t xml:space="preserve"> </w:t>
      </w:r>
      <w:r w:rsidR="00185C8A" w:rsidRPr="008445B1">
        <w:rPr>
          <w:rFonts w:ascii="Arial" w:hAnsi="Arial" w:cs="Arial"/>
        </w:rPr>
        <w:tab/>
      </w:r>
      <w:r w:rsidR="00185C8A" w:rsidRPr="00507ED2">
        <w:rPr>
          <w:rFonts w:ascii="Arial" w:hAnsi="Arial" w:cs="Arial"/>
        </w:rPr>
        <w:t>No. CDP</w:t>
      </w:r>
      <w:r w:rsidR="00185C8A" w:rsidRPr="00507ED2">
        <w:rPr>
          <w:rFonts w:ascii="Arial" w:hAnsi="Arial" w:cs="Arial"/>
          <w:color w:val="000000"/>
        </w:rPr>
        <w:t>.</w:t>
      </w:r>
      <w:r w:rsidR="00507ED2">
        <w:rPr>
          <w:rFonts w:ascii="Arial" w:hAnsi="Arial" w:cs="Arial"/>
          <w:color w:val="000000"/>
        </w:rPr>
        <w:t xml:space="preserve">  3500238266</w:t>
      </w:r>
    </w:p>
    <w:p w14:paraId="6E95B1CF" w14:textId="345A5F0C" w:rsidR="00536329" w:rsidRPr="008445B1" w:rsidRDefault="00185C8A" w:rsidP="00536329">
      <w:pPr>
        <w:pStyle w:val="Textoindependiente"/>
        <w:rPr>
          <w:rFonts w:ascii="Arial" w:hAnsi="Arial" w:cs="Arial"/>
        </w:rPr>
      </w:pPr>
      <w:r w:rsidRPr="008445B1">
        <w:rPr>
          <w:rFonts w:ascii="Arial" w:hAnsi="Arial" w:cs="Arial"/>
        </w:rPr>
        <w:t>RESERVA:</w:t>
      </w:r>
      <w:r w:rsidR="00305F51" w:rsidRPr="008445B1">
        <w:rPr>
          <w:rFonts w:ascii="Arial" w:hAnsi="Arial" w:cs="Arial"/>
        </w:rPr>
        <w:tab/>
      </w:r>
      <w:r w:rsidR="00305F51" w:rsidRPr="008445B1">
        <w:rPr>
          <w:rFonts w:ascii="Arial" w:hAnsi="Arial" w:cs="Arial"/>
        </w:rPr>
        <w:tab/>
      </w:r>
      <w:r w:rsidR="00305F51" w:rsidRPr="008445B1">
        <w:rPr>
          <w:rFonts w:ascii="Arial" w:hAnsi="Arial" w:cs="Arial"/>
        </w:rPr>
        <w:tab/>
      </w:r>
      <w:r w:rsidRPr="008445B1">
        <w:rPr>
          <w:rFonts w:ascii="Arial" w:hAnsi="Arial" w:cs="Arial"/>
        </w:rPr>
        <w:tab/>
        <w:t>No. RPC</w:t>
      </w:r>
      <w:r w:rsidR="00074961" w:rsidRPr="008445B1">
        <w:rPr>
          <w:rFonts w:ascii="Arial" w:hAnsi="Arial" w:cs="Arial"/>
        </w:rPr>
        <w:t>.</w:t>
      </w:r>
      <w:r w:rsidRPr="008445B1">
        <w:rPr>
          <w:rFonts w:ascii="Arial" w:hAnsi="Arial" w:cs="Arial"/>
        </w:rPr>
        <w:t xml:space="preserve">  </w:t>
      </w:r>
      <w:r w:rsidR="00C63FA5" w:rsidRPr="00C63FA5">
        <w:rPr>
          <w:rFonts w:ascii="Arial" w:hAnsi="Arial" w:cs="Arial"/>
        </w:rPr>
        <w:t>4500370103</w:t>
      </w:r>
      <w:r w:rsidR="00E80DF9" w:rsidRPr="008445B1">
        <w:rPr>
          <w:rFonts w:ascii="Arial" w:hAnsi="Arial" w:cs="Arial"/>
        </w:rPr>
        <w:tab/>
      </w:r>
      <w:r w:rsidR="00536329" w:rsidRPr="008445B1">
        <w:rPr>
          <w:rFonts w:ascii="Arial" w:hAnsi="Arial" w:cs="Arial"/>
        </w:rPr>
        <w:tab/>
        <w:t xml:space="preserve"> </w:t>
      </w:r>
    </w:p>
    <w:p w14:paraId="168CAE4B" w14:textId="77777777" w:rsidR="00C63FA5" w:rsidRPr="00C63FA5" w:rsidRDefault="00536329" w:rsidP="00C63FA5">
      <w:pPr>
        <w:pStyle w:val="Textoindependiente"/>
        <w:rPr>
          <w:rFonts w:ascii="Arial" w:hAnsi="Arial" w:cs="Arial"/>
        </w:rPr>
      </w:pPr>
      <w:r w:rsidRPr="008445B1">
        <w:rPr>
          <w:rFonts w:ascii="Arial" w:hAnsi="Arial" w:cs="Arial"/>
        </w:rPr>
        <w:t>VALOR</w:t>
      </w:r>
      <w:r w:rsidR="00656D24">
        <w:rPr>
          <w:rFonts w:ascii="Arial" w:hAnsi="Arial" w:cs="Arial"/>
        </w:rPr>
        <w:t xml:space="preserve"> </w:t>
      </w:r>
      <w:r w:rsidRPr="008445B1">
        <w:rPr>
          <w:rFonts w:ascii="Arial" w:hAnsi="Arial" w:cs="Arial"/>
        </w:rPr>
        <w:t>DELCON</w:t>
      </w:r>
      <w:r w:rsidR="00185C8A" w:rsidRPr="008445B1">
        <w:rPr>
          <w:rFonts w:ascii="Arial" w:hAnsi="Arial" w:cs="Arial"/>
        </w:rPr>
        <w:t>TRATO</w:t>
      </w:r>
      <w:r w:rsidR="009367CA" w:rsidRPr="008445B1">
        <w:rPr>
          <w:rFonts w:ascii="Arial" w:hAnsi="Arial" w:cs="Arial"/>
        </w:rPr>
        <w:t>:</w:t>
      </w:r>
      <w:r w:rsidR="00656D24">
        <w:rPr>
          <w:rFonts w:ascii="Arial" w:hAnsi="Arial" w:cs="Arial"/>
        </w:rPr>
        <w:t xml:space="preserve">            </w:t>
      </w:r>
      <w:r w:rsidR="00C63FA5" w:rsidRPr="00C63FA5">
        <w:rPr>
          <w:rFonts w:ascii="Arial" w:hAnsi="Arial" w:cs="Arial"/>
        </w:rPr>
        <w:t xml:space="preserve">$6.552.000 </w:t>
      </w:r>
      <w:r w:rsidR="00BA1E44" w:rsidRPr="008445B1">
        <w:rPr>
          <w:rFonts w:ascii="Arial" w:hAnsi="Arial" w:cs="Arial"/>
        </w:rPr>
        <w:t>(</w:t>
      </w:r>
      <w:r w:rsidR="00C63FA5" w:rsidRPr="00C63FA5">
        <w:rPr>
          <w:rFonts w:ascii="Arial" w:hAnsi="Arial" w:cs="Arial"/>
        </w:rPr>
        <w:t>SEIS MILLONES QUINIENTOS</w:t>
      </w:r>
    </w:p>
    <w:p w14:paraId="725B1CBF" w14:textId="79A1312A" w:rsidR="00032343" w:rsidRPr="008445B1" w:rsidRDefault="00C63FA5" w:rsidP="00C63FA5">
      <w:pPr>
        <w:pStyle w:val="Textoindependiente"/>
        <w:jc w:val="left"/>
        <w:rPr>
          <w:rFonts w:ascii="Arial" w:hAnsi="Arial" w:cs="Arial"/>
        </w:rPr>
      </w:pPr>
      <w:r w:rsidRPr="00C63FA5">
        <w:rPr>
          <w:rFonts w:ascii="Arial" w:hAnsi="Arial" w:cs="Arial"/>
        </w:rPr>
        <w:t>CINCUENTA Y DOS MIL PESOS M/CTE</w:t>
      </w:r>
      <w:r w:rsidR="00BA1E44" w:rsidRPr="008445B1">
        <w:rPr>
          <w:rFonts w:ascii="Arial" w:hAnsi="Arial" w:cs="Arial"/>
        </w:rPr>
        <w:t>)</w:t>
      </w:r>
    </w:p>
    <w:p w14:paraId="65C890B9" w14:textId="3909B10B" w:rsidR="000005A3" w:rsidRPr="008445B1" w:rsidRDefault="00185C8A" w:rsidP="00536329">
      <w:pPr>
        <w:pStyle w:val="Textoindependiente"/>
        <w:jc w:val="left"/>
        <w:rPr>
          <w:rFonts w:ascii="Arial" w:hAnsi="Arial" w:cs="Arial"/>
        </w:rPr>
      </w:pPr>
      <w:r w:rsidRPr="008445B1">
        <w:rPr>
          <w:rFonts w:ascii="Arial" w:hAnsi="Arial" w:cs="Arial"/>
        </w:rPr>
        <w:t>D</w:t>
      </w:r>
      <w:r w:rsidR="00074961" w:rsidRPr="008445B1">
        <w:rPr>
          <w:rFonts w:ascii="Arial" w:hAnsi="Arial" w:cs="Arial"/>
        </w:rPr>
        <w:t>URACIÓN:</w:t>
      </w:r>
      <w:r w:rsidR="000005A3" w:rsidRPr="008445B1">
        <w:rPr>
          <w:rFonts w:ascii="Arial" w:hAnsi="Arial" w:cs="Arial"/>
        </w:rPr>
        <w:tab/>
      </w:r>
      <w:r w:rsidR="000005A3" w:rsidRPr="008445B1">
        <w:rPr>
          <w:rFonts w:ascii="Arial" w:hAnsi="Arial" w:cs="Arial"/>
        </w:rPr>
        <w:tab/>
      </w:r>
      <w:r w:rsidR="000005A3" w:rsidRPr="008445B1">
        <w:rPr>
          <w:rFonts w:ascii="Arial" w:hAnsi="Arial" w:cs="Arial"/>
        </w:rPr>
        <w:tab/>
      </w:r>
      <w:r w:rsidR="00074961" w:rsidRPr="008445B1">
        <w:rPr>
          <w:rFonts w:ascii="Arial" w:hAnsi="Arial" w:cs="Arial"/>
        </w:rPr>
        <w:tab/>
      </w:r>
      <w:r w:rsidR="000005A3" w:rsidRPr="008445B1">
        <w:rPr>
          <w:rFonts w:ascii="Arial" w:hAnsi="Arial" w:cs="Arial"/>
        </w:rPr>
        <w:t>H</w:t>
      </w:r>
      <w:r w:rsidR="00D743F1" w:rsidRPr="008445B1">
        <w:rPr>
          <w:rFonts w:ascii="Arial" w:hAnsi="Arial" w:cs="Arial"/>
        </w:rPr>
        <w:t xml:space="preserve">ASTA </w:t>
      </w:r>
      <w:r w:rsidR="00180E49" w:rsidRPr="008445B1">
        <w:rPr>
          <w:rFonts w:ascii="Arial" w:hAnsi="Arial" w:cs="Arial"/>
        </w:rPr>
        <w:t xml:space="preserve">EL </w:t>
      </w:r>
      <w:r w:rsidR="00C63FA5" w:rsidRPr="00C63FA5">
        <w:rPr>
          <w:rFonts w:ascii="Arial" w:hAnsi="Arial" w:cs="Arial"/>
        </w:rPr>
        <w:t>3</w:t>
      </w:r>
      <w:r w:rsidR="00C63FA5">
        <w:rPr>
          <w:rFonts w:ascii="Arial" w:hAnsi="Arial" w:cs="Arial"/>
        </w:rPr>
        <w:t xml:space="preserve">1 DE AGOSTO DEL </w:t>
      </w:r>
      <w:r w:rsidR="00C63FA5" w:rsidRPr="00C63FA5">
        <w:rPr>
          <w:rFonts w:ascii="Arial" w:hAnsi="Arial" w:cs="Arial"/>
        </w:rPr>
        <w:t>2025</w:t>
      </w:r>
    </w:p>
    <w:p w14:paraId="5A64ECA3" w14:textId="31494637" w:rsidR="00536329" w:rsidRPr="00A82B09" w:rsidRDefault="000005A3"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r>
      <w:r w:rsidR="0084763A" w:rsidRPr="008445B1">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5EC9B65E" w:rsidR="00180E49" w:rsidRDefault="00C63FA5" w:rsidP="0084763A">
      <w:pPr>
        <w:pStyle w:val="Textoindependiente"/>
        <w:ind w:left="20"/>
        <w:rPr>
          <w:rFonts w:ascii="Arial" w:hAnsi="Arial" w:cs="Arial"/>
          <w:color w:val="000000"/>
          <w:shd w:val="clear" w:color="auto" w:fill="FFFFFF"/>
        </w:rPr>
      </w:pPr>
      <w:r w:rsidRPr="00C63FA5">
        <w:rPr>
          <w:rFonts w:ascii="Arial" w:hAnsi="Arial" w:cs="Arial"/>
          <w:color w:val="000000"/>
          <w:shd w:val="clear" w:color="auto" w:fill="FFFFFF"/>
        </w:rPr>
        <w:t>Prestación de servicios de apoyo a la gestión en la Secretaría del Deporte y la Recreación del proyecto denominado Apoyo a la iniciación y formación deportiva en Santiago de Cali BP -26005288.</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118C4662"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C63FA5" w:rsidRPr="00C63FA5">
        <w:t xml:space="preserve"> </w:t>
      </w:r>
      <w:r w:rsidR="00C63FA5" w:rsidRPr="00C63FA5">
        <w:rPr>
          <w:rFonts w:ascii="Arial" w:hAnsi="Arial" w:cs="Arial"/>
        </w:rPr>
        <w:t>4162.010.26.1.2071-2025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67649730" w14:textId="77777777" w:rsidR="00507ED2" w:rsidRDefault="00507ED2">
      <w:pPr>
        <w:pStyle w:val="Textoindependiente"/>
        <w:rPr>
          <w:rFonts w:ascii="Arial" w:hAnsi="Arial" w:cs="Arial"/>
          <w:b/>
        </w:rPr>
      </w:pPr>
    </w:p>
    <w:p w14:paraId="60DE70A2"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1.Apoyar la realización y asistencia en el desarrollo de las actividades formativas, facilitando los procesos del proyecto para la iniciación y formación deportiva durante jornadas y eventos en campo.</w:t>
      </w:r>
    </w:p>
    <w:p w14:paraId="5093D7CF" w14:textId="47A67453" w:rsidR="00507ED2" w:rsidRPr="00507ED2" w:rsidRDefault="00507ED2" w:rsidP="00507ED2">
      <w:pPr>
        <w:pStyle w:val="Textoindependiente"/>
        <w:rPr>
          <w:rFonts w:ascii="Arial" w:hAnsi="Arial" w:cs="Arial"/>
          <w:bCs/>
          <w:lang w:val="es-CO"/>
        </w:rPr>
      </w:pPr>
    </w:p>
    <w:p w14:paraId="52CAFBB0" w14:textId="319FCA02" w:rsidR="00507ED2" w:rsidRPr="00507ED2" w:rsidRDefault="00507ED2" w:rsidP="00507ED2">
      <w:pPr>
        <w:pStyle w:val="Textoindependiente"/>
        <w:numPr>
          <w:ilvl w:val="0"/>
          <w:numId w:val="23"/>
        </w:numPr>
        <w:rPr>
          <w:rFonts w:ascii="Arial" w:hAnsi="Arial" w:cs="Arial"/>
          <w:bCs/>
          <w:lang w:val="es-CO"/>
        </w:rPr>
      </w:pPr>
      <w:r>
        <w:rPr>
          <w:rFonts w:ascii="Arial" w:hAnsi="Arial" w:cs="Arial"/>
          <w:bCs/>
          <w:lang w:val="es-CO"/>
        </w:rPr>
        <w:t>A</w:t>
      </w:r>
      <w:r w:rsidRPr="00507ED2">
        <w:rPr>
          <w:rFonts w:ascii="Arial" w:hAnsi="Arial" w:cs="Arial"/>
          <w:bCs/>
          <w:lang w:val="es-CO"/>
        </w:rPr>
        <w:t>poy</w:t>
      </w:r>
      <w:r>
        <w:rPr>
          <w:rFonts w:ascii="Arial" w:hAnsi="Arial" w:cs="Arial"/>
          <w:bCs/>
          <w:lang w:val="es-CO"/>
        </w:rPr>
        <w:t>é</w:t>
      </w:r>
      <w:r w:rsidRPr="00507ED2">
        <w:rPr>
          <w:rFonts w:ascii="Arial" w:hAnsi="Arial" w:cs="Arial"/>
          <w:bCs/>
          <w:lang w:val="es-CO"/>
        </w:rPr>
        <w:t xml:space="preserve"> en el desarrollo y ejecución de las actividades y jornadas presenciales requeridas, atendiendo a las necesidades específicas de los beneficiarios.</w:t>
      </w:r>
    </w:p>
    <w:p w14:paraId="50266075" w14:textId="77777777" w:rsidR="00507ED2" w:rsidRPr="00507ED2" w:rsidRDefault="00507ED2" w:rsidP="00507ED2">
      <w:pPr>
        <w:pStyle w:val="Textoindependiente"/>
        <w:rPr>
          <w:rFonts w:ascii="Arial" w:hAnsi="Arial" w:cs="Arial"/>
          <w:bCs/>
          <w:lang w:val="es-CO"/>
        </w:rPr>
      </w:pPr>
    </w:p>
    <w:p w14:paraId="6B4F5A51"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2.Apoyar en la elaboración y presentación de informes, en el registro de beneficiarios a través de la plataforma SIDER, en la recopilación de registros fotográficos, o en la actualización de bases de datos asociadas a las jornadas y eventos realizados.</w:t>
      </w:r>
    </w:p>
    <w:p w14:paraId="5E48D241"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w:t>
      </w:r>
    </w:p>
    <w:p w14:paraId="031131BD" w14:textId="77777777" w:rsidR="00507ED2" w:rsidRDefault="00507ED2" w:rsidP="00507ED2">
      <w:pPr>
        <w:pStyle w:val="NormalWeb"/>
        <w:numPr>
          <w:ilvl w:val="0"/>
          <w:numId w:val="24"/>
        </w:numPr>
        <w:spacing w:before="0" w:beforeAutospacing="0" w:after="0" w:afterAutospacing="0"/>
        <w:jc w:val="both"/>
        <w:textAlignment w:val="baseline"/>
        <w:rPr>
          <w:rFonts w:ascii="Arial" w:hAnsi="Arial" w:cs="Arial"/>
          <w:color w:val="000000"/>
        </w:rPr>
      </w:pPr>
      <w:r>
        <w:rPr>
          <w:rFonts w:ascii="Arial" w:hAnsi="Arial" w:cs="Arial"/>
          <w:color w:val="000000"/>
        </w:rPr>
        <w:t>Esta actividad no fue realizada durante este periodo.</w:t>
      </w:r>
    </w:p>
    <w:p w14:paraId="488047F2" w14:textId="77777777" w:rsidR="00507ED2" w:rsidRPr="00507ED2" w:rsidRDefault="00507ED2" w:rsidP="00507ED2">
      <w:pPr>
        <w:pStyle w:val="Textoindependiente"/>
        <w:rPr>
          <w:rFonts w:ascii="Arial" w:hAnsi="Arial" w:cs="Arial"/>
          <w:bCs/>
          <w:lang w:val="es-CO"/>
        </w:rPr>
      </w:pPr>
    </w:p>
    <w:p w14:paraId="7C54EA66"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3.Asistir o brindar apoyo en reuniones, capacitaciones o espacios formativos convocados por el área de Fomento, o que estén directamente relacionados con las funciones del cargo y el desarrollo del programa.</w:t>
      </w:r>
    </w:p>
    <w:p w14:paraId="60B142F0"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br/>
      </w:r>
    </w:p>
    <w:p w14:paraId="0B61E302" w14:textId="20AA9ECB" w:rsidR="00507ED2" w:rsidRPr="00507ED2" w:rsidRDefault="00507ED2" w:rsidP="00507ED2">
      <w:pPr>
        <w:pStyle w:val="Textoindependiente"/>
        <w:numPr>
          <w:ilvl w:val="0"/>
          <w:numId w:val="25"/>
        </w:numPr>
        <w:rPr>
          <w:rFonts w:ascii="Arial" w:hAnsi="Arial" w:cs="Arial"/>
          <w:bCs/>
          <w:lang w:val="es-CO"/>
        </w:rPr>
      </w:pPr>
      <w:r>
        <w:rPr>
          <w:rFonts w:ascii="Arial" w:hAnsi="Arial" w:cs="Arial"/>
          <w:bCs/>
          <w:lang w:val="es-CO"/>
        </w:rPr>
        <w:lastRenderedPageBreak/>
        <w:t>P</w:t>
      </w:r>
      <w:r w:rsidRPr="00507ED2">
        <w:rPr>
          <w:rFonts w:ascii="Arial" w:hAnsi="Arial" w:cs="Arial"/>
          <w:bCs/>
          <w:lang w:val="es-CO"/>
        </w:rPr>
        <w:t>articip</w:t>
      </w:r>
      <w:r>
        <w:rPr>
          <w:rFonts w:ascii="Arial" w:hAnsi="Arial" w:cs="Arial"/>
          <w:bCs/>
          <w:lang w:val="es-CO"/>
        </w:rPr>
        <w:t>é</w:t>
      </w:r>
      <w:r w:rsidRPr="00507ED2">
        <w:rPr>
          <w:rFonts w:ascii="Arial" w:hAnsi="Arial" w:cs="Arial"/>
          <w:bCs/>
          <w:lang w:val="es-CO"/>
        </w:rPr>
        <w:t xml:space="preserve"> en la inducción técnica del programa, liderada por el coordinador general, en la cual se socializaron las nuevas directrices relacionadas con el desarrollo de las sesiones de clase.</w:t>
      </w:r>
    </w:p>
    <w:p w14:paraId="454E73D5"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w:t>
      </w:r>
    </w:p>
    <w:p w14:paraId="6DBE7D61"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4.Brindar apoyo en actividades operativas, logísticas o asistenciales de carácter misional, requeridas por la Secretaría del Deporte y la Recreación, en cumplimiento del objeto contractual.</w:t>
      </w:r>
    </w:p>
    <w:p w14:paraId="3FDCEB9F" w14:textId="5F6F3414" w:rsidR="00507ED2" w:rsidRPr="00507ED2" w:rsidRDefault="00507ED2" w:rsidP="00507ED2">
      <w:pPr>
        <w:pStyle w:val="Textoindependiente"/>
        <w:rPr>
          <w:rFonts w:ascii="Arial" w:hAnsi="Arial" w:cs="Arial"/>
          <w:bCs/>
          <w:lang w:val="es-CO"/>
        </w:rPr>
      </w:pPr>
    </w:p>
    <w:p w14:paraId="58AB95EC" w14:textId="77777777" w:rsidR="00507ED2" w:rsidRPr="00507ED2" w:rsidRDefault="00507ED2" w:rsidP="00507ED2">
      <w:pPr>
        <w:pStyle w:val="Textoindependiente"/>
        <w:numPr>
          <w:ilvl w:val="0"/>
          <w:numId w:val="30"/>
        </w:numPr>
        <w:rPr>
          <w:rFonts w:ascii="Arial" w:hAnsi="Arial" w:cs="Arial"/>
          <w:bCs/>
          <w:lang w:val="es-CO"/>
        </w:rPr>
      </w:pPr>
      <w:r w:rsidRPr="00507ED2">
        <w:rPr>
          <w:rFonts w:ascii="Arial" w:hAnsi="Arial" w:cs="Arial"/>
          <w:bCs/>
          <w:lang w:val="es-CO"/>
        </w:rPr>
        <w:t>Esta actividad no fue realizada durante este periodo.</w:t>
      </w:r>
    </w:p>
    <w:p w14:paraId="7D93B08B"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w:t>
      </w:r>
    </w:p>
    <w:p w14:paraId="25E8BD5B"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 5.Las demás relacionadas con el desarrollo del objeto contractual.</w:t>
      </w:r>
    </w:p>
    <w:p w14:paraId="0842C344" w14:textId="77777777" w:rsidR="00507ED2" w:rsidRPr="00507ED2" w:rsidRDefault="00507ED2">
      <w:pPr>
        <w:pStyle w:val="Textoindependiente"/>
        <w:rPr>
          <w:rFonts w:ascii="Arial" w:hAnsi="Arial" w:cs="Arial"/>
          <w:bCs/>
          <w:lang w:val="es-CO"/>
        </w:rPr>
      </w:pPr>
    </w:p>
    <w:p w14:paraId="75D7D28C" w14:textId="4C116AAD" w:rsidR="00507ED2" w:rsidRPr="00507ED2" w:rsidRDefault="00507ED2" w:rsidP="00507ED2">
      <w:pPr>
        <w:pStyle w:val="Textoindependiente"/>
        <w:numPr>
          <w:ilvl w:val="0"/>
          <w:numId w:val="27"/>
        </w:numPr>
        <w:rPr>
          <w:rFonts w:ascii="Arial" w:hAnsi="Arial" w:cs="Arial"/>
          <w:bCs/>
          <w:lang w:val="es-CO"/>
        </w:rPr>
      </w:pPr>
      <w:r>
        <w:rPr>
          <w:rFonts w:ascii="Arial" w:hAnsi="Arial" w:cs="Arial"/>
          <w:bCs/>
          <w:lang w:val="es-CO"/>
        </w:rPr>
        <w:t>Fa</w:t>
      </w:r>
      <w:r w:rsidRPr="00507ED2">
        <w:rPr>
          <w:rFonts w:ascii="Arial" w:hAnsi="Arial" w:cs="Arial"/>
          <w:bCs/>
          <w:lang w:val="es-CO"/>
        </w:rPr>
        <w:t>cilit</w:t>
      </w:r>
      <w:r>
        <w:rPr>
          <w:rFonts w:ascii="Arial" w:hAnsi="Arial" w:cs="Arial"/>
          <w:bCs/>
          <w:lang w:val="es-CO"/>
        </w:rPr>
        <w:t>é</w:t>
      </w:r>
      <w:r w:rsidRPr="00507ED2">
        <w:rPr>
          <w:rFonts w:ascii="Arial" w:hAnsi="Arial" w:cs="Arial"/>
          <w:bCs/>
          <w:lang w:val="es-CO"/>
        </w:rPr>
        <w:t xml:space="preserve"> encuentros con las familias de los beneficiarios durante la capacitación llevada a cabo en la comuna, con el fin de socializar y aclarar aspectos relacionados con la ejecución del programa.</w:t>
      </w:r>
    </w:p>
    <w:p w14:paraId="5C502C51" w14:textId="77777777" w:rsidR="00507ED2" w:rsidRPr="00507ED2" w:rsidRDefault="00507ED2">
      <w:pPr>
        <w:pStyle w:val="Textoindependiente"/>
        <w:rPr>
          <w:rFonts w:ascii="Arial" w:hAnsi="Arial" w:cs="Arial"/>
          <w:bCs/>
          <w:lang w:val="es-CO"/>
        </w:rPr>
      </w:pPr>
    </w:p>
    <w:p w14:paraId="1D00357A" w14:textId="77777777" w:rsidR="00507ED2" w:rsidRPr="00507ED2" w:rsidRDefault="00507ED2">
      <w:pPr>
        <w:pStyle w:val="Textoindependiente"/>
        <w:rPr>
          <w:rFonts w:ascii="Arial" w:hAnsi="Arial" w:cs="Arial"/>
          <w:bCs/>
        </w:rPr>
      </w:pPr>
    </w:p>
    <w:p w14:paraId="541EF6CB" w14:textId="57455E05" w:rsidR="00507ED2" w:rsidRPr="00507ED2" w:rsidRDefault="00507ED2" w:rsidP="00507ED2">
      <w:pPr>
        <w:pStyle w:val="Textoindependiente"/>
        <w:rPr>
          <w:rFonts w:ascii="Arial" w:hAnsi="Arial" w:cs="Arial"/>
          <w:b/>
          <w:bCs/>
        </w:rPr>
      </w:pPr>
      <w:r w:rsidRPr="00507ED2">
        <w:rPr>
          <w:rFonts w:ascii="Arial" w:hAnsi="Arial" w:cs="Arial"/>
          <w:bCs/>
        </w:rPr>
        <w:t xml:space="preserve">Informe de gestión relacionada con la ejecución de la </w:t>
      </w:r>
      <w:r w:rsidRPr="00507ED2">
        <w:rPr>
          <w:rFonts w:ascii="Arial" w:hAnsi="Arial" w:cs="Arial"/>
          <w:b/>
        </w:rPr>
        <w:t>SEGUND</w:t>
      </w:r>
      <w:r w:rsidRPr="00507ED2">
        <w:rPr>
          <w:rFonts w:ascii="Arial" w:hAnsi="Arial" w:cs="Arial"/>
          <w:b/>
          <w:bCs/>
        </w:rPr>
        <w:t>A CUOTA</w:t>
      </w:r>
    </w:p>
    <w:p w14:paraId="0A6E5C71" w14:textId="77777777" w:rsidR="00507ED2" w:rsidRPr="00507ED2" w:rsidRDefault="00507ED2">
      <w:pPr>
        <w:pStyle w:val="Textoindependiente"/>
        <w:rPr>
          <w:rFonts w:ascii="Arial" w:hAnsi="Arial" w:cs="Arial"/>
          <w:bCs/>
        </w:rPr>
      </w:pPr>
    </w:p>
    <w:p w14:paraId="236B1502" w14:textId="77777777" w:rsidR="00507ED2" w:rsidRPr="00507ED2" w:rsidRDefault="00507ED2" w:rsidP="00507ED2">
      <w:pPr>
        <w:pStyle w:val="Textoindependiente"/>
        <w:rPr>
          <w:rFonts w:ascii="Arial" w:hAnsi="Arial" w:cs="Arial"/>
          <w:lang w:val="es-CO"/>
        </w:rPr>
      </w:pPr>
      <w:r w:rsidRPr="00507ED2">
        <w:rPr>
          <w:rFonts w:ascii="Arial" w:hAnsi="Arial" w:cs="Arial"/>
          <w:lang w:val="es-CO"/>
        </w:rPr>
        <w:t>1.Apoyar la realización y asistencia en el desarrollo de las actividades formativas, facilitando los procesos del proyecto para la iniciación y formación deportiva durante jornadas y eventos en campo.</w:t>
      </w:r>
    </w:p>
    <w:p w14:paraId="0426551A" w14:textId="77777777" w:rsidR="00732A82" w:rsidRPr="00507ED2" w:rsidRDefault="00732A82" w:rsidP="00732A82">
      <w:pPr>
        <w:pStyle w:val="Textoindependiente"/>
        <w:rPr>
          <w:rFonts w:ascii="Arial" w:hAnsi="Arial" w:cs="Arial"/>
          <w:lang w:val="es-CO"/>
        </w:rPr>
      </w:pPr>
    </w:p>
    <w:p w14:paraId="3BACD0A3" w14:textId="4C58DB1E" w:rsidR="00732A82" w:rsidRPr="00507ED2" w:rsidRDefault="00732A82" w:rsidP="00507ED2">
      <w:pPr>
        <w:pStyle w:val="Prrafodelista"/>
        <w:numPr>
          <w:ilvl w:val="0"/>
          <w:numId w:val="30"/>
        </w:numPr>
        <w:jc w:val="both"/>
        <w:rPr>
          <w:rStyle w:val="nfasis"/>
          <w:rFonts w:ascii="Arial" w:hAnsi="Arial" w:cs="Arial"/>
          <w:i w:val="0"/>
          <w:iCs w:val="0"/>
          <w:sz w:val="24"/>
          <w:szCs w:val="24"/>
        </w:rPr>
      </w:pPr>
      <w:r w:rsidRPr="00507ED2">
        <w:rPr>
          <w:rStyle w:val="nfasis"/>
          <w:rFonts w:ascii="Arial" w:hAnsi="Arial" w:cs="Arial"/>
          <w:i w:val="0"/>
          <w:iCs w:val="0"/>
          <w:sz w:val="24"/>
          <w:szCs w:val="24"/>
        </w:rPr>
        <w:t>Apoyé en el desarrollo y ejecución de las actividades orientadas al mejoramiento de habilidades motrices llamada Carrera de obstáculos con coordinación, diseñadas de acuerdo con las edades específicas de los beneficiarios. Estas acciones permitieron fortalecer sus capacidades físicas mediante dinámicas adaptadas a sus necesidades, promoviendo una participación activa y segura durante las jornadas programadas.</w:t>
      </w:r>
    </w:p>
    <w:p w14:paraId="7749CC4C" w14:textId="77777777" w:rsidR="00507ED2" w:rsidRDefault="00507ED2" w:rsidP="00507ED2">
      <w:pPr>
        <w:pStyle w:val="Prrafodelista"/>
        <w:jc w:val="both"/>
        <w:rPr>
          <w:rStyle w:val="nfasis"/>
          <w:rFonts w:ascii="Arial" w:hAnsi="Arial" w:cs="Arial"/>
          <w:i w:val="0"/>
          <w:iCs w:val="0"/>
          <w:sz w:val="24"/>
          <w:szCs w:val="24"/>
        </w:rPr>
      </w:pPr>
    </w:p>
    <w:p w14:paraId="6B87A787" w14:textId="435F0569" w:rsidR="00507ED2" w:rsidRPr="00507ED2" w:rsidRDefault="00507ED2" w:rsidP="00507ED2">
      <w:pPr>
        <w:jc w:val="both"/>
        <w:rPr>
          <w:rFonts w:ascii="Arial" w:hAnsi="Arial" w:cs="Arial"/>
          <w:lang w:val="es-CO"/>
        </w:rPr>
      </w:pPr>
      <w:r>
        <w:rPr>
          <w:rFonts w:ascii="Arial" w:hAnsi="Arial" w:cs="Arial"/>
          <w:lang w:val="es-CO"/>
        </w:rPr>
        <w:t>2.</w:t>
      </w:r>
      <w:r w:rsidRPr="00507ED2">
        <w:rPr>
          <w:rFonts w:ascii="Arial" w:hAnsi="Arial" w:cs="Arial"/>
          <w:lang w:val="es-CO"/>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3564A245" w14:textId="77777777" w:rsidR="00507ED2" w:rsidRPr="00507ED2" w:rsidRDefault="00507ED2" w:rsidP="00507ED2">
      <w:pPr>
        <w:pStyle w:val="Prrafodelista"/>
        <w:jc w:val="both"/>
        <w:rPr>
          <w:rStyle w:val="nfasis"/>
          <w:rFonts w:ascii="Arial" w:hAnsi="Arial" w:cs="Arial"/>
          <w:i w:val="0"/>
          <w:iCs w:val="0"/>
          <w:sz w:val="24"/>
          <w:szCs w:val="24"/>
          <w:lang w:val="es-CO"/>
        </w:rPr>
      </w:pPr>
    </w:p>
    <w:p w14:paraId="6FCCDE65" w14:textId="47853CA2" w:rsidR="00732A82" w:rsidRDefault="00732A82" w:rsidP="00507ED2">
      <w:pPr>
        <w:pStyle w:val="Prrafodelista"/>
        <w:numPr>
          <w:ilvl w:val="0"/>
          <w:numId w:val="30"/>
        </w:numPr>
        <w:jc w:val="both"/>
        <w:rPr>
          <w:rStyle w:val="nfasis"/>
          <w:rFonts w:ascii="Arial" w:hAnsi="Arial" w:cs="Arial"/>
          <w:i w:val="0"/>
          <w:iCs w:val="0"/>
          <w:sz w:val="24"/>
          <w:szCs w:val="24"/>
        </w:rPr>
      </w:pPr>
      <w:r w:rsidRPr="007C4CD4">
        <w:rPr>
          <w:rStyle w:val="nfasis"/>
          <w:rFonts w:ascii="Arial" w:hAnsi="Arial" w:cs="Arial"/>
          <w:i w:val="0"/>
          <w:iCs w:val="0"/>
          <w:sz w:val="24"/>
          <w:szCs w:val="24"/>
        </w:rPr>
        <w:t>Esta actividad no fue realizada durante este periodo.</w:t>
      </w:r>
    </w:p>
    <w:p w14:paraId="1BA14054" w14:textId="77777777" w:rsidR="00507ED2" w:rsidRDefault="00507ED2" w:rsidP="00507ED2">
      <w:pPr>
        <w:jc w:val="both"/>
        <w:rPr>
          <w:rStyle w:val="nfasis"/>
          <w:rFonts w:ascii="Arial" w:hAnsi="Arial" w:cs="Arial"/>
          <w:i w:val="0"/>
          <w:iCs w:val="0"/>
        </w:rPr>
      </w:pPr>
    </w:p>
    <w:p w14:paraId="05FA25DB" w14:textId="77777777" w:rsidR="00507ED2" w:rsidRPr="00507ED2" w:rsidRDefault="00507ED2" w:rsidP="00507ED2">
      <w:pPr>
        <w:jc w:val="both"/>
        <w:rPr>
          <w:rFonts w:ascii="Arial" w:hAnsi="Arial" w:cs="Arial"/>
          <w:lang w:val="es-CO"/>
        </w:rPr>
      </w:pPr>
      <w:r w:rsidRPr="00507ED2">
        <w:rPr>
          <w:rFonts w:ascii="Arial" w:hAnsi="Arial" w:cs="Arial"/>
          <w:lang w:val="es-CO"/>
        </w:rPr>
        <w:t>3.Asistir o brindar apoyo en reuniones, capacitaciones o espacios formativos convocados por el área de Fomento, o que estén directamente relacionados con las funciones del cargo y el desarrollo del programa.</w:t>
      </w:r>
    </w:p>
    <w:p w14:paraId="71665250" w14:textId="77777777" w:rsidR="00507ED2" w:rsidRDefault="00507ED2" w:rsidP="00507ED2">
      <w:pPr>
        <w:pStyle w:val="Textoindependiente"/>
        <w:rPr>
          <w:rFonts w:ascii="Arial" w:hAnsi="Arial" w:cs="Arial"/>
        </w:rPr>
      </w:pPr>
    </w:p>
    <w:p w14:paraId="217CB916" w14:textId="657916A3" w:rsidR="00732A82" w:rsidRDefault="00732A82" w:rsidP="00507ED2">
      <w:pPr>
        <w:pStyle w:val="Textoindependiente"/>
        <w:numPr>
          <w:ilvl w:val="0"/>
          <w:numId w:val="30"/>
        </w:numPr>
        <w:rPr>
          <w:rFonts w:ascii="Arial" w:hAnsi="Arial" w:cs="Arial"/>
        </w:rPr>
      </w:pPr>
      <w:r w:rsidRPr="00732A82">
        <w:rPr>
          <w:rFonts w:ascii="Arial" w:hAnsi="Arial" w:cs="Arial"/>
        </w:rPr>
        <w:t>Participé en la capacitación teórico-práctica del</w:t>
      </w:r>
      <w:r>
        <w:rPr>
          <w:rFonts w:ascii="Arial" w:hAnsi="Arial" w:cs="Arial"/>
        </w:rPr>
        <w:t xml:space="preserve"> </w:t>
      </w:r>
      <w:r w:rsidRPr="00732A82">
        <w:rPr>
          <w:rFonts w:ascii="Arial" w:hAnsi="Arial" w:cs="Arial"/>
        </w:rPr>
        <w:t>programa, liderada por el coordinador zonal, en</w:t>
      </w:r>
      <w:r>
        <w:rPr>
          <w:rFonts w:ascii="Arial" w:hAnsi="Arial" w:cs="Arial"/>
        </w:rPr>
        <w:t xml:space="preserve"> </w:t>
      </w:r>
      <w:r w:rsidRPr="00732A82">
        <w:rPr>
          <w:rFonts w:ascii="Arial" w:hAnsi="Arial" w:cs="Arial"/>
        </w:rPr>
        <w:t>la cual se socializaron y abordaron temas</w:t>
      </w:r>
      <w:r>
        <w:rPr>
          <w:rFonts w:ascii="Arial" w:hAnsi="Arial" w:cs="Arial"/>
        </w:rPr>
        <w:t xml:space="preserve"> </w:t>
      </w:r>
      <w:r w:rsidRPr="00732A82">
        <w:rPr>
          <w:rFonts w:ascii="Arial" w:hAnsi="Arial" w:cs="Arial"/>
        </w:rPr>
        <w:t>relacionados con las habilidades básicas</w:t>
      </w:r>
      <w:r>
        <w:rPr>
          <w:rFonts w:ascii="Arial" w:hAnsi="Arial" w:cs="Arial"/>
        </w:rPr>
        <w:t xml:space="preserve"> </w:t>
      </w:r>
      <w:r w:rsidRPr="00732A82">
        <w:rPr>
          <w:rFonts w:ascii="Arial" w:hAnsi="Arial" w:cs="Arial"/>
        </w:rPr>
        <w:t>motrices y las capacidades coordinativas. Esta</w:t>
      </w:r>
      <w:r>
        <w:rPr>
          <w:rFonts w:ascii="Arial" w:hAnsi="Arial" w:cs="Arial"/>
        </w:rPr>
        <w:t xml:space="preserve"> </w:t>
      </w:r>
      <w:r w:rsidRPr="00732A82">
        <w:rPr>
          <w:rFonts w:ascii="Arial" w:hAnsi="Arial" w:cs="Arial"/>
        </w:rPr>
        <w:t>jornada permitió fortalecer los conocimientos</w:t>
      </w:r>
      <w:r>
        <w:rPr>
          <w:rFonts w:ascii="Arial" w:hAnsi="Arial" w:cs="Arial"/>
        </w:rPr>
        <w:t xml:space="preserve"> </w:t>
      </w:r>
      <w:r w:rsidRPr="00732A82">
        <w:rPr>
          <w:rFonts w:ascii="Arial" w:hAnsi="Arial" w:cs="Arial"/>
        </w:rPr>
        <w:t xml:space="preserve">técnicos necesarios para la </w:t>
      </w:r>
      <w:r w:rsidRPr="00732A82">
        <w:rPr>
          <w:rFonts w:ascii="Arial" w:hAnsi="Arial" w:cs="Arial"/>
        </w:rPr>
        <w:lastRenderedPageBreak/>
        <w:t>correcta</w:t>
      </w:r>
      <w:r>
        <w:rPr>
          <w:rFonts w:ascii="Arial" w:hAnsi="Arial" w:cs="Arial"/>
        </w:rPr>
        <w:t xml:space="preserve"> </w:t>
      </w:r>
      <w:r w:rsidRPr="00732A82">
        <w:rPr>
          <w:rFonts w:ascii="Arial" w:hAnsi="Arial" w:cs="Arial"/>
        </w:rPr>
        <w:t>implementación de las actividades físicas,</w:t>
      </w:r>
      <w:r>
        <w:rPr>
          <w:rFonts w:ascii="Arial" w:hAnsi="Arial" w:cs="Arial"/>
        </w:rPr>
        <w:t xml:space="preserve"> </w:t>
      </w:r>
      <w:r w:rsidRPr="00732A82">
        <w:rPr>
          <w:rFonts w:ascii="Arial" w:hAnsi="Arial" w:cs="Arial"/>
        </w:rPr>
        <w:t>ajustadas a las necesidades de los</w:t>
      </w:r>
      <w:r>
        <w:rPr>
          <w:rFonts w:ascii="Arial" w:hAnsi="Arial" w:cs="Arial"/>
        </w:rPr>
        <w:t xml:space="preserve"> </w:t>
      </w:r>
      <w:r w:rsidRPr="00732A82">
        <w:rPr>
          <w:rFonts w:ascii="Arial" w:hAnsi="Arial" w:cs="Arial"/>
        </w:rPr>
        <w:t>beneficiarios según su etapa de desarrollo.</w:t>
      </w:r>
    </w:p>
    <w:p w14:paraId="393B3446" w14:textId="77777777" w:rsidR="00507ED2" w:rsidRDefault="00507ED2" w:rsidP="00507ED2">
      <w:pPr>
        <w:pStyle w:val="Textoindependiente"/>
        <w:rPr>
          <w:rFonts w:ascii="Arial" w:hAnsi="Arial" w:cs="Arial"/>
        </w:rPr>
      </w:pPr>
    </w:p>
    <w:p w14:paraId="17B31135" w14:textId="77777777" w:rsidR="00507ED2" w:rsidRPr="00507ED2" w:rsidRDefault="00507ED2" w:rsidP="00507ED2">
      <w:pPr>
        <w:pStyle w:val="Textoindependiente"/>
        <w:rPr>
          <w:rFonts w:ascii="Arial" w:hAnsi="Arial" w:cs="Arial"/>
          <w:lang w:val="es-CO"/>
        </w:rPr>
      </w:pPr>
      <w:r w:rsidRPr="00507ED2">
        <w:rPr>
          <w:rFonts w:ascii="Arial" w:hAnsi="Arial" w:cs="Arial"/>
          <w:lang w:val="es-CO"/>
        </w:rPr>
        <w:t>4.Brindar apoyo en actividades operativas, logísticas o asistenciales de carácter misional, requeridas por la Secretaría del Deporte y la Recreación, en cumplimiento del objeto contractual.</w:t>
      </w:r>
    </w:p>
    <w:p w14:paraId="41A22E7A" w14:textId="77777777" w:rsidR="007C4CD4" w:rsidRPr="00732A82" w:rsidRDefault="007C4CD4" w:rsidP="00732A82">
      <w:pPr>
        <w:pStyle w:val="Textoindependiente"/>
        <w:rPr>
          <w:rFonts w:ascii="Arial" w:hAnsi="Arial" w:cs="Arial"/>
        </w:rPr>
      </w:pPr>
    </w:p>
    <w:p w14:paraId="48D54627" w14:textId="0E37041C" w:rsidR="00732A82" w:rsidRDefault="00732A82" w:rsidP="00507ED2">
      <w:pPr>
        <w:pStyle w:val="Textoindependiente"/>
        <w:numPr>
          <w:ilvl w:val="0"/>
          <w:numId w:val="30"/>
        </w:numPr>
        <w:rPr>
          <w:rFonts w:ascii="Arial" w:hAnsi="Arial" w:cs="Arial"/>
        </w:rPr>
      </w:pPr>
      <w:r w:rsidRPr="00732A82">
        <w:rPr>
          <w:rFonts w:ascii="Arial" w:hAnsi="Arial" w:cs="Arial"/>
        </w:rPr>
        <w:t>Esta actividad no fue realizada durante este</w:t>
      </w:r>
      <w:r>
        <w:rPr>
          <w:rFonts w:ascii="Arial" w:hAnsi="Arial" w:cs="Arial"/>
        </w:rPr>
        <w:t xml:space="preserve"> </w:t>
      </w:r>
      <w:r w:rsidRPr="00732A82">
        <w:rPr>
          <w:rFonts w:ascii="Arial" w:hAnsi="Arial" w:cs="Arial"/>
        </w:rPr>
        <w:t>periodo.</w:t>
      </w:r>
    </w:p>
    <w:p w14:paraId="43AB3C70" w14:textId="77777777" w:rsidR="00507ED2" w:rsidRDefault="00507ED2" w:rsidP="00507ED2">
      <w:pPr>
        <w:pStyle w:val="Textoindependiente"/>
        <w:rPr>
          <w:rFonts w:ascii="Arial" w:hAnsi="Arial" w:cs="Arial"/>
        </w:rPr>
      </w:pPr>
    </w:p>
    <w:p w14:paraId="2BD46109" w14:textId="7DAF21EB" w:rsidR="00507ED2" w:rsidRDefault="00507ED2" w:rsidP="00507ED2">
      <w:pPr>
        <w:pStyle w:val="Textoindependiente"/>
        <w:rPr>
          <w:rFonts w:ascii="Arial" w:hAnsi="Arial" w:cs="Arial"/>
        </w:rPr>
      </w:pPr>
      <w:r w:rsidRPr="00507ED2">
        <w:rPr>
          <w:rFonts w:ascii="Arial" w:hAnsi="Arial" w:cs="Arial"/>
        </w:rPr>
        <w:t>5.Las demás relacionadas con el desarrollo del objeto contractual.</w:t>
      </w:r>
    </w:p>
    <w:p w14:paraId="28676957" w14:textId="77777777" w:rsidR="007C4CD4" w:rsidRPr="00732A82" w:rsidRDefault="007C4CD4" w:rsidP="00732A82">
      <w:pPr>
        <w:pStyle w:val="Textoindependiente"/>
        <w:rPr>
          <w:rFonts w:ascii="Arial" w:hAnsi="Arial" w:cs="Arial"/>
        </w:rPr>
      </w:pPr>
    </w:p>
    <w:p w14:paraId="38F112BF" w14:textId="2A9979AE" w:rsidR="00732A82" w:rsidRDefault="00732A82" w:rsidP="00507ED2">
      <w:pPr>
        <w:pStyle w:val="Textoindependiente"/>
        <w:numPr>
          <w:ilvl w:val="0"/>
          <w:numId w:val="30"/>
        </w:numPr>
        <w:rPr>
          <w:rFonts w:ascii="Arial" w:hAnsi="Arial" w:cs="Arial"/>
        </w:rPr>
      </w:pPr>
      <w:r w:rsidRPr="00732A82">
        <w:rPr>
          <w:rFonts w:ascii="Arial" w:hAnsi="Arial" w:cs="Arial"/>
        </w:rPr>
        <w:t>Realicé el proceso de inscripción en la</w:t>
      </w:r>
      <w:r>
        <w:rPr>
          <w:rFonts w:ascii="Arial" w:hAnsi="Arial" w:cs="Arial"/>
        </w:rPr>
        <w:t xml:space="preserve"> </w:t>
      </w:r>
      <w:r w:rsidRPr="00732A82">
        <w:rPr>
          <w:rFonts w:ascii="Arial" w:hAnsi="Arial" w:cs="Arial"/>
        </w:rPr>
        <w:t>plataforma del SIDER, cumpliendo con los</w:t>
      </w:r>
      <w:r>
        <w:rPr>
          <w:rFonts w:ascii="Arial" w:hAnsi="Arial" w:cs="Arial"/>
        </w:rPr>
        <w:t xml:space="preserve"> </w:t>
      </w:r>
      <w:r w:rsidRPr="00732A82">
        <w:rPr>
          <w:rFonts w:ascii="Arial" w:hAnsi="Arial" w:cs="Arial"/>
        </w:rPr>
        <w:t>lineamientos establecidos para el registro de</w:t>
      </w:r>
      <w:r>
        <w:rPr>
          <w:rFonts w:ascii="Arial" w:hAnsi="Arial" w:cs="Arial"/>
        </w:rPr>
        <w:t xml:space="preserve"> </w:t>
      </w:r>
      <w:r w:rsidRPr="00732A82">
        <w:rPr>
          <w:rFonts w:ascii="Arial" w:hAnsi="Arial" w:cs="Arial"/>
        </w:rPr>
        <w:t>información correspondiente al programa.</w:t>
      </w:r>
      <w:r>
        <w:rPr>
          <w:rFonts w:ascii="Arial" w:hAnsi="Arial" w:cs="Arial"/>
        </w:rPr>
        <w:t xml:space="preserve"> </w:t>
      </w:r>
    </w:p>
    <w:p w14:paraId="4D5B1E78" w14:textId="77777777" w:rsidR="00732A82" w:rsidRDefault="00732A82" w:rsidP="0092241A">
      <w:pPr>
        <w:pStyle w:val="Default"/>
      </w:pPr>
    </w:p>
    <w:p w14:paraId="02025DA5" w14:textId="25FF7F2B" w:rsidR="007C5227" w:rsidRPr="00BA1E44" w:rsidRDefault="0092241A" w:rsidP="00BA1E44">
      <w:pPr>
        <w:pStyle w:val="NormalWeb"/>
        <w:spacing w:before="0" w:beforeAutospacing="0" w:after="0" w:afterAutospacing="0"/>
        <w:jc w:val="both"/>
      </w:pPr>
      <w:r>
        <w:t xml:space="preserve"> </w:t>
      </w:r>
      <w:r w:rsidR="002A5A29" w:rsidRPr="002A5A29">
        <w:rPr>
          <w:rFonts w:ascii="Calibri" w:hAnsi="Calibri" w:cs="Calibri"/>
          <w:color w:val="000000"/>
          <w:sz w:val="20"/>
          <w:szCs w:val="20"/>
        </w:rPr>
        <w:t> </w:t>
      </w: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4D56FA2A" w14:textId="77777777" w:rsidR="00507ED2" w:rsidRPr="00507ED2" w:rsidRDefault="00507ED2" w:rsidP="00507ED2">
      <w:pPr>
        <w:pStyle w:val="Textoindependiente"/>
        <w:rPr>
          <w:rFonts w:ascii="Arial" w:hAnsi="Arial" w:cs="Arial"/>
          <w:bCs/>
          <w:lang w:val="es-CO"/>
        </w:rPr>
      </w:pPr>
      <w:r w:rsidRPr="00507ED2">
        <w:rPr>
          <w:rFonts w:ascii="Arial" w:hAnsi="Arial" w:cs="Arial"/>
          <w:bCs/>
          <w:lang w:val="es-CO"/>
        </w:rPr>
        <w:t>1.Apoyar la realización y asistencia en el desarrollo de las actividades formativas, facilitando los procesos del proyecto para la iniciación y formación deportiva durante jornadas y eventos en campo.</w:t>
      </w:r>
    </w:p>
    <w:p w14:paraId="30969DC6" w14:textId="7935F693" w:rsidR="007C4CD4" w:rsidRDefault="00507ED2" w:rsidP="00507ED2">
      <w:pPr>
        <w:pStyle w:val="NormalWeb"/>
        <w:numPr>
          <w:ilvl w:val="0"/>
          <w:numId w:val="30"/>
        </w:numPr>
        <w:suppressAutoHyphens/>
        <w:spacing w:before="280" w:beforeAutospacing="0" w:after="280" w:afterAutospacing="0"/>
        <w:jc w:val="both"/>
        <w:textAlignment w:val="baseline"/>
        <w:rPr>
          <w:rFonts w:ascii="Arial" w:eastAsia="Arial" w:hAnsi="Arial" w:cs="Arial"/>
          <w:color w:val="000000"/>
          <w:lang w:eastAsia="ar-SA"/>
        </w:rPr>
      </w:pPr>
      <w:r>
        <w:rPr>
          <w:rFonts w:ascii="Arial" w:eastAsia="Arial" w:hAnsi="Arial" w:cs="Arial"/>
          <w:color w:val="000000"/>
          <w:lang w:eastAsia="ar-SA"/>
        </w:rPr>
        <w:t>R</w:t>
      </w:r>
      <w:r w:rsidR="007C4CD4">
        <w:rPr>
          <w:rFonts w:ascii="Arial" w:eastAsia="Arial" w:hAnsi="Arial" w:cs="Arial"/>
          <w:color w:val="000000"/>
          <w:lang w:eastAsia="ar-SA"/>
        </w:rPr>
        <w:t>ealicé</w:t>
      </w:r>
      <w:r w:rsidR="007C4CD4" w:rsidRPr="001B1B54">
        <w:rPr>
          <w:rFonts w:ascii="Arial" w:eastAsia="Arial" w:hAnsi="Arial" w:cs="Arial"/>
          <w:color w:val="000000"/>
          <w:lang w:eastAsia="ar-SA"/>
        </w:rPr>
        <w:t xml:space="preserve"> una sesión práctica con los beneficiarios orientada al perfeccionamiento de técnicas básicas como el control, pasé y conducción del balón. La actividad incluyó un circuito con estaciones de drible, precisión en el pase y definición a portería, fomentando la coordinación, la toma de decisiones en el juego y el trabajo en equipo.</w:t>
      </w:r>
    </w:p>
    <w:p w14:paraId="11160690" w14:textId="67DFE1E6" w:rsidR="00507ED2" w:rsidRPr="00507ED2" w:rsidRDefault="00507ED2" w:rsidP="00507ED2">
      <w:pPr>
        <w:pStyle w:val="NormalWeb"/>
        <w:suppressAutoHyphens/>
        <w:spacing w:before="280" w:after="280"/>
        <w:jc w:val="both"/>
        <w:textAlignment w:val="baseline"/>
        <w:rPr>
          <w:rFonts w:ascii="Arial" w:eastAsia="Arial" w:hAnsi="Arial" w:cs="Arial"/>
          <w:color w:val="000000"/>
        </w:rPr>
      </w:pPr>
      <w:r w:rsidRPr="00507ED2">
        <w:rPr>
          <w:rFonts w:ascii="Arial" w:eastAsia="Arial" w:hAnsi="Arial" w:cs="Arial"/>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3152EEEC" w14:textId="68CD8C92" w:rsidR="007C4CD4" w:rsidRDefault="007C4CD4" w:rsidP="00507ED2">
      <w:pPr>
        <w:pStyle w:val="NormalWeb"/>
        <w:numPr>
          <w:ilvl w:val="0"/>
          <w:numId w:val="30"/>
        </w:numPr>
        <w:suppressAutoHyphens/>
        <w:spacing w:before="280" w:beforeAutospacing="0" w:after="280" w:afterAutospacing="0"/>
        <w:jc w:val="both"/>
        <w:textAlignment w:val="baseline"/>
        <w:rPr>
          <w:rFonts w:ascii="Arial" w:eastAsia="Arial" w:hAnsi="Arial" w:cs="Arial"/>
          <w:color w:val="000000"/>
          <w:lang w:eastAsia="ar-SA"/>
        </w:rPr>
      </w:pPr>
      <w:r w:rsidRPr="007C4CD4">
        <w:rPr>
          <w:rFonts w:ascii="Arial" w:eastAsia="Arial" w:hAnsi="Arial" w:cs="Arial"/>
          <w:color w:val="000000"/>
          <w:lang w:eastAsia="ar-SA"/>
        </w:rPr>
        <w:t>Diligencié en la plataforma SIDER beneficiarios del programa asegurando la correcta actualización de la información y cumpliendo con los procedimientos establecidos.</w:t>
      </w:r>
    </w:p>
    <w:p w14:paraId="6FAFFB59" w14:textId="77777777" w:rsidR="00507ED2" w:rsidRDefault="00507ED2" w:rsidP="00507ED2">
      <w:pPr>
        <w:pStyle w:val="NormalWeb"/>
        <w:spacing w:before="0" w:beforeAutospacing="0" w:after="0" w:afterAutospacing="0"/>
        <w:jc w:val="both"/>
      </w:pPr>
      <w:r>
        <w:rPr>
          <w:rFonts w:ascii="Arial" w:hAnsi="Arial" w:cs="Arial"/>
          <w:color w:val="000000"/>
        </w:rPr>
        <w:t>3.Asistir o brindar apoyo en reuniones, capacitaciones o espacios formativos convocados por el área de Fomento, o que estén directamente relacionados con las funciones del cargo y el desarrollo del programa.</w:t>
      </w:r>
    </w:p>
    <w:p w14:paraId="55A4A601" w14:textId="77777777" w:rsidR="007C4CD4" w:rsidRDefault="007C4CD4" w:rsidP="00507ED2">
      <w:pPr>
        <w:pStyle w:val="NormalWeb"/>
        <w:numPr>
          <w:ilvl w:val="0"/>
          <w:numId w:val="30"/>
        </w:numPr>
        <w:suppressAutoHyphens/>
        <w:spacing w:before="280" w:beforeAutospacing="0" w:after="280" w:afterAutospacing="0"/>
        <w:textAlignment w:val="baseline"/>
        <w:rPr>
          <w:rFonts w:ascii="Arial" w:eastAsia="Arial" w:hAnsi="Arial" w:cs="Arial"/>
          <w:color w:val="000000"/>
          <w:lang w:eastAsia="ar-SA"/>
        </w:rPr>
      </w:pPr>
      <w:r>
        <w:rPr>
          <w:rFonts w:ascii="Arial" w:eastAsia="Arial" w:hAnsi="Arial" w:cs="Arial"/>
          <w:color w:val="000000"/>
          <w:lang w:eastAsia="ar-SA"/>
        </w:rPr>
        <w:t>Esta actividad no fue realizada durante este periodo.</w:t>
      </w:r>
    </w:p>
    <w:p w14:paraId="1F15BE75" w14:textId="77777777" w:rsidR="00507ED2" w:rsidRPr="00507ED2" w:rsidRDefault="00507ED2" w:rsidP="00507ED2">
      <w:pPr>
        <w:pStyle w:val="NormalWeb"/>
        <w:suppressAutoHyphens/>
        <w:spacing w:before="280" w:after="280"/>
        <w:jc w:val="both"/>
        <w:textAlignment w:val="baseline"/>
        <w:rPr>
          <w:rFonts w:ascii="Arial" w:eastAsia="Arial" w:hAnsi="Arial" w:cs="Arial"/>
          <w:color w:val="000000"/>
        </w:rPr>
      </w:pPr>
      <w:r w:rsidRPr="00507ED2">
        <w:rPr>
          <w:rFonts w:ascii="Arial" w:eastAsia="Arial" w:hAnsi="Arial" w:cs="Arial"/>
          <w:color w:val="000000"/>
        </w:rPr>
        <w:t> 4.Brindar apoyo en actividades operativas, logísticas o asistenciales de carácter misional, requeridas por la Secretaría del Deporte y la Recreación, en cumplimiento del objeto contractual.</w:t>
      </w:r>
    </w:p>
    <w:p w14:paraId="20384E92" w14:textId="77777777" w:rsidR="00507ED2" w:rsidRPr="00507ED2" w:rsidRDefault="00507ED2" w:rsidP="00507ED2">
      <w:pPr>
        <w:pStyle w:val="NormalWeb"/>
        <w:suppressAutoHyphens/>
        <w:spacing w:before="280" w:after="280"/>
        <w:textAlignment w:val="baseline"/>
        <w:rPr>
          <w:rFonts w:ascii="Arial" w:eastAsia="Arial" w:hAnsi="Arial" w:cs="Arial"/>
          <w:color w:val="000000"/>
        </w:rPr>
      </w:pPr>
      <w:r w:rsidRPr="00507ED2">
        <w:rPr>
          <w:rFonts w:ascii="Arial" w:eastAsia="Arial" w:hAnsi="Arial" w:cs="Arial"/>
          <w:color w:val="000000"/>
        </w:rPr>
        <w:lastRenderedPageBreak/>
        <w:t> </w:t>
      </w:r>
    </w:p>
    <w:p w14:paraId="2B2AF621" w14:textId="2114E688" w:rsidR="00507ED2" w:rsidRPr="00507ED2" w:rsidRDefault="00B50396" w:rsidP="00B50396">
      <w:pPr>
        <w:pStyle w:val="NormalWeb"/>
        <w:numPr>
          <w:ilvl w:val="0"/>
          <w:numId w:val="30"/>
        </w:numPr>
        <w:suppressAutoHyphens/>
        <w:spacing w:before="280" w:after="280"/>
        <w:jc w:val="both"/>
        <w:rPr>
          <w:rFonts w:ascii="Arial" w:eastAsia="Arial" w:hAnsi="Arial" w:cs="Arial"/>
          <w:color w:val="000000"/>
        </w:rPr>
      </w:pPr>
      <w:r>
        <w:rPr>
          <w:rFonts w:ascii="Arial" w:eastAsia="Arial" w:hAnsi="Arial" w:cs="Arial"/>
          <w:color w:val="000000"/>
        </w:rPr>
        <w:t>B</w:t>
      </w:r>
      <w:r w:rsidR="00507ED2" w:rsidRPr="00507ED2">
        <w:rPr>
          <w:rFonts w:ascii="Arial" w:eastAsia="Arial" w:hAnsi="Arial" w:cs="Arial"/>
          <w:color w:val="000000"/>
        </w:rPr>
        <w:t>rind</w:t>
      </w:r>
      <w:r>
        <w:rPr>
          <w:rFonts w:ascii="Arial" w:eastAsia="Arial" w:hAnsi="Arial" w:cs="Arial"/>
          <w:color w:val="000000"/>
        </w:rPr>
        <w:t>é</w:t>
      </w:r>
      <w:r w:rsidR="00507ED2" w:rsidRPr="00507ED2">
        <w:rPr>
          <w:rFonts w:ascii="Arial" w:eastAsia="Arial" w:hAnsi="Arial" w:cs="Arial"/>
          <w:color w:val="000000"/>
        </w:rPr>
        <w:t xml:space="preserve"> apoyo en actividades de carácter misional, participando en la organización y ejecución de dinámicas recreativas y culturales que resaltaron la identidad, historia y tradiciones de la región. </w:t>
      </w:r>
    </w:p>
    <w:p w14:paraId="3AC83F91" w14:textId="26ADE99E" w:rsidR="00507ED2" w:rsidRPr="00507ED2" w:rsidRDefault="00507ED2" w:rsidP="00507ED2">
      <w:pPr>
        <w:pStyle w:val="NormalWeb"/>
        <w:suppressAutoHyphens/>
        <w:spacing w:before="280" w:after="280"/>
        <w:textAlignment w:val="baseline"/>
        <w:rPr>
          <w:rFonts w:ascii="Arial" w:eastAsia="Arial" w:hAnsi="Arial" w:cs="Arial"/>
          <w:color w:val="000000"/>
        </w:rPr>
      </w:pPr>
      <w:r w:rsidRPr="00507ED2">
        <w:rPr>
          <w:rFonts w:ascii="Arial" w:eastAsia="Arial" w:hAnsi="Arial" w:cs="Arial"/>
          <w:color w:val="000000"/>
        </w:rPr>
        <w:t> 5.Las demás relacionadas con el desarrollo del objeto contractua</w:t>
      </w:r>
      <w:r w:rsidR="00B50396">
        <w:rPr>
          <w:rFonts w:ascii="Arial" w:eastAsia="Arial" w:hAnsi="Arial" w:cs="Arial"/>
          <w:color w:val="000000"/>
        </w:rPr>
        <w:t>l</w:t>
      </w:r>
    </w:p>
    <w:p w14:paraId="431F022D" w14:textId="77777777" w:rsidR="00B50396" w:rsidRPr="00B50396" w:rsidRDefault="00B50396" w:rsidP="00B50396">
      <w:pPr>
        <w:pStyle w:val="NormalWeb"/>
        <w:numPr>
          <w:ilvl w:val="0"/>
          <w:numId w:val="30"/>
        </w:numPr>
        <w:jc w:val="both"/>
        <w:rPr>
          <w:rFonts w:ascii="Arial" w:eastAsia="Arial" w:hAnsi="Arial" w:cs="Arial"/>
          <w:color w:val="000000"/>
        </w:rPr>
      </w:pPr>
      <w:r w:rsidRPr="00B50396">
        <w:rPr>
          <w:rFonts w:ascii="Arial" w:eastAsia="Arial" w:hAnsi="Arial" w:cs="Arial"/>
          <w:color w:val="000000"/>
        </w:rPr>
        <w:t>Esta actividad no fue realizada durante este periodo.</w:t>
      </w:r>
    </w:p>
    <w:p w14:paraId="3CEE18AB" w14:textId="153521DA" w:rsidR="00A82B09" w:rsidRDefault="00A82B09">
      <w:pPr>
        <w:pStyle w:val="Textoindependiente"/>
        <w:rPr>
          <w:rFonts w:ascii="Arial" w:hAnsi="Arial" w:cs="Arial"/>
          <w:b/>
        </w:rPr>
      </w:pPr>
    </w:p>
    <w:p w14:paraId="641ED9B5" w14:textId="77777777" w:rsidR="00B50396" w:rsidRDefault="00B50396">
      <w:pPr>
        <w:pStyle w:val="Textoindependiente"/>
        <w:rPr>
          <w:rFonts w:ascii="Arial" w:hAnsi="Arial" w:cs="Arial"/>
          <w:b/>
        </w:rPr>
      </w:pPr>
    </w:p>
    <w:p w14:paraId="3485BE7A" w14:textId="77777777" w:rsidR="00B50396" w:rsidRDefault="00B50396">
      <w:pPr>
        <w:pStyle w:val="Textoindependiente"/>
        <w:rPr>
          <w:rFonts w:ascii="Arial" w:hAnsi="Arial" w:cs="Arial"/>
          <w:b/>
        </w:rPr>
      </w:pPr>
    </w:p>
    <w:p w14:paraId="20C258A9" w14:textId="14872868"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w:t>
      </w:r>
      <w:r w:rsidR="00B50396">
        <w:rPr>
          <w:rFonts w:ascii="Arial" w:hAnsi="Arial" w:cs="Arial"/>
        </w:rPr>
        <w:t>a los 26 días del mes de agosto de 2025.</w:t>
      </w:r>
    </w:p>
    <w:p w14:paraId="6572274D" w14:textId="77777777" w:rsidR="00B50396" w:rsidRDefault="00B50396" w:rsidP="002020A3">
      <w:pPr>
        <w:suppressAutoHyphens w:val="0"/>
        <w:jc w:val="both"/>
        <w:rPr>
          <w:rFonts w:ascii="Arial" w:hAnsi="Arial" w:cs="Arial"/>
        </w:rPr>
      </w:pPr>
    </w:p>
    <w:p w14:paraId="1D109A98" w14:textId="77777777" w:rsidR="00B50396" w:rsidRDefault="00B50396" w:rsidP="002020A3">
      <w:pPr>
        <w:suppressAutoHyphens w:val="0"/>
        <w:jc w:val="both"/>
        <w:rPr>
          <w:rFonts w:ascii="Arial" w:hAnsi="Arial" w:cs="Arial"/>
        </w:rPr>
      </w:pPr>
    </w:p>
    <w:p w14:paraId="08BBF710" w14:textId="603B0F9B" w:rsidR="006A2B9C" w:rsidRDefault="006A2B9C" w:rsidP="002020A3">
      <w:pPr>
        <w:suppressAutoHyphens w:val="0"/>
        <w:jc w:val="both"/>
        <w:rPr>
          <w:rFonts w:ascii="Arial" w:hAnsi="Arial" w:cs="Arial"/>
        </w:rPr>
      </w:pPr>
    </w:p>
    <w:p w14:paraId="5B23CD60" w14:textId="0107AC95" w:rsidR="006A2B9C" w:rsidRDefault="007C4CD4" w:rsidP="002020A3">
      <w:pPr>
        <w:suppressAutoHyphens w:val="0"/>
        <w:jc w:val="both"/>
        <w:rPr>
          <w:rFonts w:ascii="Arial" w:hAnsi="Arial" w:cs="Arial"/>
        </w:rPr>
      </w:pPr>
      <w:r>
        <w:rPr>
          <w:rFonts w:ascii="Arial" w:hAnsi="Arial" w:cs="Arial"/>
          <w:noProof/>
        </w:rPr>
        <w:drawing>
          <wp:anchor distT="0" distB="0" distL="114300" distR="114300" simplePos="0" relativeHeight="251658240" behindDoc="1" locked="0" layoutInCell="1" allowOverlap="1" wp14:anchorId="174F4C3A" wp14:editId="04457303">
            <wp:simplePos x="0" y="0"/>
            <wp:positionH relativeFrom="column">
              <wp:posOffset>-3810</wp:posOffset>
            </wp:positionH>
            <wp:positionV relativeFrom="paragraph">
              <wp:posOffset>72390</wp:posOffset>
            </wp:positionV>
            <wp:extent cx="2838851" cy="1362075"/>
            <wp:effectExtent l="0" t="0" r="0" b="0"/>
            <wp:wrapNone/>
            <wp:docPr id="17777812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BEBA8EAE-BF5A-486C-A8C5-ECC9F3942E4B}">
                          <a14:imgProps xmlns:a14="http://schemas.microsoft.com/office/drawing/2010/main">
                            <a14:imgLayer r:embed="rId9">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838851" cy="1362075"/>
                    </a:xfrm>
                    <a:prstGeom prst="rect">
                      <a:avLst/>
                    </a:prstGeom>
                    <a:noFill/>
                    <a:ln>
                      <a:noFill/>
                    </a:ln>
                  </pic:spPr>
                </pic:pic>
              </a:graphicData>
            </a:graphic>
          </wp:anchor>
        </w:drawing>
      </w:r>
      <w:r w:rsidR="006A2B9C">
        <w:rPr>
          <w:rFonts w:ascii="Arial" w:hAnsi="Arial" w:cs="Arial"/>
        </w:rPr>
        <w:t>Atentamente,</w:t>
      </w:r>
    </w:p>
    <w:p w14:paraId="25C738A6" w14:textId="26AC1774" w:rsidR="006A2B9C" w:rsidRDefault="006A2B9C" w:rsidP="002020A3">
      <w:pPr>
        <w:suppressAutoHyphens w:val="0"/>
        <w:jc w:val="both"/>
        <w:rPr>
          <w:rFonts w:ascii="Arial" w:hAnsi="Arial" w:cs="Arial"/>
        </w:rPr>
      </w:pPr>
    </w:p>
    <w:p w14:paraId="695CE790" w14:textId="53055288" w:rsidR="006A2B9C" w:rsidRPr="00A82B09" w:rsidRDefault="006A2B9C" w:rsidP="002020A3">
      <w:pPr>
        <w:suppressAutoHyphens w:val="0"/>
        <w:jc w:val="both"/>
        <w:rPr>
          <w:rFonts w:ascii="Arial" w:hAnsi="Arial" w:cs="Arial"/>
        </w:rPr>
      </w:pPr>
    </w:p>
    <w:p w14:paraId="482DB01D" w14:textId="1B73B28E" w:rsidR="006E3A73" w:rsidRDefault="006E3A73" w:rsidP="006F2DEB">
      <w:pPr>
        <w:pStyle w:val="Textoindependiente"/>
        <w:rPr>
          <w:rFonts w:ascii="Arial" w:hAnsi="Arial" w:cs="Arial"/>
          <w:color w:val="000000"/>
        </w:rPr>
      </w:pPr>
    </w:p>
    <w:p w14:paraId="2A5FA02D" w14:textId="6EE9239A"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7B965E78" w14:textId="0FE7A4DA" w:rsidR="0063798C" w:rsidRPr="008445B1" w:rsidRDefault="008846FC" w:rsidP="008445B1">
      <w:pPr>
        <w:pStyle w:val="Textoindependiente"/>
        <w:rPr>
          <w:rFonts w:ascii="Arial" w:hAnsi="Arial" w:cs="Arial"/>
        </w:rPr>
      </w:pPr>
      <w:r>
        <w:rPr>
          <w:rFonts w:ascii="Arial" w:hAnsi="Arial" w:cs="Arial"/>
        </w:rPr>
        <w:t>OSCAR EDUARDO PERDOMO PABON</w:t>
      </w:r>
    </w:p>
    <w:p w14:paraId="52B31E59" w14:textId="3956A90F" w:rsidR="003A55A7" w:rsidRPr="00A82B09" w:rsidRDefault="00D743F1">
      <w:pPr>
        <w:pStyle w:val="Textoindependiente"/>
        <w:rPr>
          <w:rFonts w:ascii="Arial" w:hAnsi="Arial" w:cs="Arial"/>
          <w:color w:val="000000"/>
        </w:rPr>
      </w:pPr>
      <w:r w:rsidRPr="008445B1">
        <w:rPr>
          <w:rFonts w:ascii="Arial" w:hAnsi="Arial" w:cs="Arial"/>
        </w:rPr>
        <w:t>CEDULA</w:t>
      </w:r>
      <w:r w:rsidR="008846FC">
        <w:rPr>
          <w:rFonts w:ascii="Arial" w:hAnsi="Arial" w:cs="Arial"/>
        </w:rPr>
        <w:t xml:space="preserve"> 1.130.585.282</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EB8E" w14:textId="77777777" w:rsidR="0077298C" w:rsidRDefault="0077298C">
      <w:r>
        <w:separator/>
      </w:r>
    </w:p>
  </w:endnote>
  <w:endnote w:type="continuationSeparator" w:id="0">
    <w:p w14:paraId="35527DF6" w14:textId="77777777" w:rsidR="0077298C" w:rsidRDefault="0077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61680" w14:textId="77777777" w:rsidR="0077298C" w:rsidRDefault="0077298C">
      <w:r>
        <w:separator/>
      </w:r>
    </w:p>
  </w:footnote>
  <w:footnote w:type="continuationSeparator" w:id="0">
    <w:p w14:paraId="2C9EA2A0" w14:textId="77777777" w:rsidR="0077298C" w:rsidRDefault="0077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0527CE08"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008F74E6">
      <w:rPr>
        <w:rFonts w:ascii="Arial" w:hAnsi="Arial" w:cs="Arial"/>
        <w:b/>
        <w:bCs/>
        <w:lang w:val="es-MX"/>
      </w:rPr>
      <w:t xml:space="preserve"> </w:t>
    </w:r>
    <w:r w:rsidR="008F74E6">
      <w:rPr>
        <w:rFonts w:ascii="Arial" w:hAnsi="Arial" w:cs="Arial"/>
        <w:b/>
        <w:bCs/>
        <w:lang w:val="es-MX"/>
      </w:rPr>
      <w:fldChar w:fldCharType="begin"/>
    </w:r>
    <w:r w:rsidR="008F74E6">
      <w:rPr>
        <w:rFonts w:ascii="Arial" w:hAnsi="Arial" w:cs="Arial"/>
        <w:b/>
        <w:bCs/>
        <w:lang w:val="es-MX"/>
      </w:rPr>
      <w:instrText xml:space="preserve"> MERGEFIELD CONTRATO </w:instrText>
    </w:r>
    <w:r w:rsidR="008F74E6">
      <w:rPr>
        <w:rFonts w:ascii="Arial" w:hAnsi="Arial" w:cs="Arial"/>
        <w:b/>
        <w:bCs/>
        <w:lang w:val="es-MX"/>
      </w:rPr>
      <w:fldChar w:fldCharType="separate"/>
    </w:r>
    <w:r w:rsidR="004B1319">
      <w:rPr>
        <w:rFonts w:ascii="Arial" w:hAnsi="Arial" w:cs="Arial"/>
        <w:b/>
        <w:bCs/>
        <w:noProof/>
        <w:lang w:val="es-MX"/>
      </w:rPr>
      <w:t>«CONTRATO»</w:t>
    </w:r>
    <w:r w:rsidR="008F74E6">
      <w:rPr>
        <w:rFonts w:ascii="Arial" w:hAnsi="Arial" w:cs="Arial"/>
        <w:b/>
        <w:bCs/>
        <w:lang w:val="es-MX"/>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1DC5FAC"/>
    <w:multiLevelType w:val="multilevel"/>
    <w:tmpl w:val="272E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F8A2F8F"/>
    <w:multiLevelType w:val="multilevel"/>
    <w:tmpl w:val="9130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9722D93"/>
    <w:multiLevelType w:val="hybridMultilevel"/>
    <w:tmpl w:val="B04624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1C1206"/>
    <w:multiLevelType w:val="multilevel"/>
    <w:tmpl w:val="42A8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DE6C5E"/>
    <w:multiLevelType w:val="hybridMultilevel"/>
    <w:tmpl w:val="1F464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224789"/>
    <w:multiLevelType w:val="multilevel"/>
    <w:tmpl w:val="1194B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6615D7"/>
    <w:multiLevelType w:val="multilevel"/>
    <w:tmpl w:val="1E60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E9F4B08"/>
    <w:multiLevelType w:val="multilevel"/>
    <w:tmpl w:val="8D72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D33C28"/>
    <w:multiLevelType w:val="hybridMultilevel"/>
    <w:tmpl w:val="ED300A32"/>
    <w:lvl w:ilvl="0" w:tplc="63681B78">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5C928D6"/>
    <w:multiLevelType w:val="multilevel"/>
    <w:tmpl w:val="85904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C553B9"/>
    <w:multiLevelType w:val="hybridMultilevel"/>
    <w:tmpl w:val="5B2880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2A420D"/>
    <w:multiLevelType w:val="multilevel"/>
    <w:tmpl w:val="629E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4322584">
    <w:abstractNumId w:val="9"/>
  </w:num>
  <w:num w:numId="2" w16cid:durableId="374501949">
    <w:abstractNumId w:val="1"/>
  </w:num>
  <w:num w:numId="3" w16cid:durableId="716201305">
    <w:abstractNumId w:val="4"/>
  </w:num>
  <w:num w:numId="4" w16cid:durableId="1545829337">
    <w:abstractNumId w:val="2"/>
  </w:num>
  <w:num w:numId="5" w16cid:durableId="1231967184">
    <w:abstractNumId w:val="0"/>
  </w:num>
  <w:num w:numId="6" w16cid:durableId="1051461214">
    <w:abstractNumId w:val="10"/>
  </w:num>
  <w:num w:numId="7" w16cid:durableId="1722514494">
    <w:abstractNumId w:val="31"/>
  </w:num>
  <w:num w:numId="8" w16cid:durableId="2076976631">
    <w:abstractNumId w:val="26"/>
  </w:num>
  <w:num w:numId="9" w16cid:durableId="488450104">
    <w:abstractNumId w:val="23"/>
  </w:num>
  <w:num w:numId="10" w16cid:durableId="957948187">
    <w:abstractNumId w:val="17"/>
  </w:num>
  <w:num w:numId="11" w16cid:durableId="308746827">
    <w:abstractNumId w:val="3"/>
  </w:num>
  <w:num w:numId="12" w16cid:durableId="667444119">
    <w:abstractNumId w:val="15"/>
  </w:num>
  <w:num w:numId="13" w16cid:durableId="1081219429">
    <w:abstractNumId w:val="32"/>
  </w:num>
  <w:num w:numId="14" w16cid:durableId="117067429">
    <w:abstractNumId w:val="12"/>
  </w:num>
  <w:num w:numId="15" w16cid:durableId="131561669">
    <w:abstractNumId w:val="14"/>
  </w:num>
  <w:num w:numId="16" w16cid:durableId="1048915586">
    <w:abstractNumId w:val="11"/>
    <w:lvlOverride w:ilvl="0">
      <w:lvl w:ilvl="0">
        <w:numFmt w:val="decimal"/>
        <w:lvlText w:val="%1."/>
        <w:lvlJc w:val="left"/>
      </w:lvl>
    </w:lvlOverride>
  </w:num>
  <w:num w:numId="17" w16cid:durableId="1714648878">
    <w:abstractNumId w:val="21"/>
    <w:lvlOverride w:ilvl="0">
      <w:lvl w:ilvl="0">
        <w:numFmt w:val="decimal"/>
        <w:lvlText w:val="%1."/>
        <w:lvlJc w:val="left"/>
      </w:lvl>
    </w:lvlOverride>
  </w:num>
  <w:num w:numId="18" w16cid:durableId="58945054">
    <w:abstractNumId w:val="25"/>
    <w:lvlOverride w:ilvl="0">
      <w:lvl w:ilvl="0">
        <w:numFmt w:val="decimal"/>
        <w:lvlText w:val="%1."/>
        <w:lvlJc w:val="left"/>
      </w:lvl>
    </w:lvlOverride>
  </w:num>
  <w:num w:numId="19" w16cid:durableId="614291401">
    <w:abstractNumId w:val="33"/>
    <w:lvlOverride w:ilvl="0">
      <w:lvl w:ilvl="0">
        <w:numFmt w:val="decimal"/>
        <w:lvlText w:val="%1."/>
        <w:lvlJc w:val="left"/>
      </w:lvl>
    </w:lvlOverride>
  </w:num>
  <w:num w:numId="20" w16cid:durableId="568227115">
    <w:abstractNumId w:val="28"/>
  </w:num>
  <w:num w:numId="21" w16cid:durableId="166558662">
    <w:abstractNumId w:val="30"/>
  </w:num>
  <w:num w:numId="22" w16cid:durableId="240718857">
    <w:abstractNumId w:val="18"/>
  </w:num>
  <w:num w:numId="23" w16cid:durableId="579683245">
    <w:abstractNumId w:val="16"/>
  </w:num>
  <w:num w:numId="24" w16cid:durableId="115637666">
    <w:abstractNumId w:val="13"/>
  </w:num>
  <w:num w:numId="25" w16cid:durableId="2120760601">
    <w:abstractNumId w:val="34"/>
  </w:num>
  <w:num w:numId="26" w16cid:durableId="1732382052">
    <w:abstractNumId w:val="19"/>
  </w:num>
  <w:num w:numId="27" w16cid:durableId="1935237721">
    <w:abstractNumId w:val="27"/>
  </w:num>
  <w:num w:numId="28" w16cid:durableId="1869440962">
    <w:abstractNumId w:val="22"/>
  </w:num>
  <w:num w:numId="29" w16cid:durableId="1331330506">
    <w:abstractNumId w:val="29"/>
  </w:num>
  <w:num w:numId="30" w16cid:durableId="672562148">
    <w:abstractNumId w:val="20"/>
  </w:num>
  <w:num w:numId="31" w16cid:durableId="39251095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449B"/>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16EB1"/>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319"/>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07ED2"/>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2A82"/>
    <w:rsid w:val="00736568"/>
    <w:rsid w:val="007437D5"/>
    <w:rsid w:val="007439B1"/>
    <w:rsid w:val="007446C2"/>
    <w:rsid w:val="00745989"/>
    <w:rsid w:val="0074664D"/>
    <w:rsid w:val="007466BC"/>
    <w:rsid w:val="00746AAD"/>
    <w:rsid w:val="00753517"/>
    <w:rsid w:val="007535B5"/>
    <w:rsid w:val="0075424E"/>
    <w:rsid w:val="00762D73"/>
    <w:rsid w:val="00763213"/>
    <w:rsid w:val="00763D1C"/>
    <w:rsid w:val="0077001E"/>
    <w:rsid w:val="007706B5"/>
    <w:rsid w:val="00771C01"/>
    <w:rsid w:val="007721C2"/>
    <w:rsid w:val="0077298C"/>
    <w:rsid w:val="00783AC6"/>
    <w:rsid w:val="0078412C"/>
    <w:rsid w:val="00784C3F"/>
    <w:rsid w:val="0079101D"/>
    <w:rsid w:val="00791B2E"/>
    <w:rsid w:val="007A353C"/>
    <w:rsid w:val="007A7721"/>
    <w:rsid w:val="007B1DF3"/>
    <w:rsid w:val="007B4028"/>
    <w:rsid w:val="007B5273"/>
    <w:rsid w:val="007C07B2"/>
    <w:rsid w:val="007C1EA9"/>
    <w:rsid w:val="007C3DFF"/>
    <w:rsid w:val="007C4CD4"/>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46FC"/>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945D1"/>
    <w:rsid w:val="00997CB6"/>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396"/>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63FA5"/>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character" w:styleId="nfasis">
    <w:name w:val="Emphasis"/>
    <w:basedOn w:val="Fuentedeprrafopredeter"/>
    <w:qFormat/>
    <w:rsid w:val="00732A82"/>
    <w:rPr>
      <w:i/>
      <w:iCs/>
    </w:rPr>
  </w:style>
  <w:style w:type="paragraph" w:styleId="Subttulo">
    <w:name w:val="Subtitle"/>
    <w:basedOn w:val="Normal"/>
    <w:next w:val="Normal"/>
    <w:link w:val="SubttuloCar"/>
    <w:qFormat/>
    <w:rsid w:val="00732A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732A82"/>
    <w:rPr>
      <w:rFonts w:asciiTheme="minorHAnsi" w:eastAsiaTheme="minorEastAsia" w:hAnsiTheme="minorHAnsi" w:cstheme="minorBidi"/>
      <w:color w:val="5A5A5A" w:themeColor="text1" w:themeTint="A5"/>
      <w:spacing w:val="15"/>
      <w:sz w:val="22"/>
      <w:szCs w:val="22"/>
      <w:lang w:val="es-ES" w:eastAsia="ar-SA"/>
    </w:rPr>
  </w:style>
  <w:style w:type="character" w:styleId="Textoennegrita">
    <w:name w:val="Strong"/>
    <w:basedOn w:val="Fuentedeprrafopredeter"/>
    <w:qFormat/>
    <w:rsid w:val="00732A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7AFA0-0118-4C61-840E-635D85AB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1029</Words>
  <Characters>5664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Santiago Lopez Rayo</cp:lastModifiedBy>
  <cp:revision>14</cp:revision>
  <cp:lastPrinted>2025-08-21T00:12:00Z</cp:lastPrinted>
  <dcterms:created xsi:type="dcterms:W3CDTF">2025-03-19T20:36:00Z</dcterms:created>
  <dcterms:modified xsi:type="dcterms:W3CDTF">2025-08-21T00:12:00Z</dcterms:modified>
</cp:coreProperties>
</file>